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44"/>
        <w:ind w:left="120"/>
        <w:rPr>
          <w:rFonts w:hint="eastAsia" w:ascii="Times New Roman" w:eastAsia="宋体"/>
          <w:spacing w:val="-10"/>
          <w:lang w:val="en-US" w:eastAsia="zh-CN"/>
        </w:rPr>
      </w:pPr>
      <w:r>
        <w:rPr>
          <w:spacing w:val="-20"/>
        </w:rPr>
        <w:t xml:space="preserve">附件 </w:t>
      </w:r>
      <w:r>
        <w:rPr>
          <w:rFonts w:hint="eastAsia"/>
          <w:spacing w:val="-20"/>
          <w:lang w:val="en-US" w:eastAsia="zh-CN"/>
        </w:rPr>
        <w:t>2</w:t>
      </w:r>
    </w:p>
    <w:p>
      <w:pPr>
        <w:pStyle w:val="2"/>
        <w:spacing w:before="44"/>
        <w:ind w:left="120"/>
        <w:jc w:val="center"/>
        <w:rPr>
          <w:rFonts w:ascii="黑体"/>
          <w:b/>
          <w:sz w:val="27"/>
        </w:rPr>
      </w:pPr>
      <w:bookmarkStart w:id="0" w:name="_GoBack"/>
      <w:r>
        <w:rPr>
          <w:rFonts w:hint="eastAsia" w:ascii="仿宋"/>
          <w:b/>
          <w:bCs/>
          <w:sz w:val="44"/>
          <w:szCs w:val="44"/>
          <w:lang w:val="en-US" w:eastAsia="zh-CN"/>
        </w:rPr>
        <w:t>全国大学生生命科学竞赛（创新创业类）规则</w:t>
      </w:r>
    </w:p>
    <w:bookmarkEnd w:id="0"/>
    <w:p>
      <w:pPr>
        <w:spacing w:before="72"/>
        <w:ind w:left="602" w:right="0" w:firstLine="0"/>
        <w:jc w:val="left"/>
        <w:rPr>
          <w:b/>
          <w:sz w:val="23"/>
        </w:rPr>
      </w:pPr>
      <w:r>
        <w:rPr>
          <w:b/>
          <w:spacing w:val="7"/>
          <w:sz w:val="23"/>
        </w:rPr>
        <w:t>一．</w:t>
      </w:r>
      <w:r>
        <w:rPr>
          <w:b/>
          <w:sz w:val="23"/>
        </w:rPr>
        <w:t>学科分类</w:t>
      </w:r>
      <w:r>
        <w:rPr>
          <w:b/>
          <w:spacing w:val="-10"/>
          <w:sz w:val="23"/>
        </w:rPr>
        <w:t>：</w:t>
      </w:r>
    </w:p>
    <w:p>
      <w:pPr>
        <w:pStyle w:val="2"/>
        <w:spacing w:before="3"/>
        <w:rPr>
          <w:b/>
          <w:sz w:val="22"/>
        </w:rPr>
      </w:pPr>
    </w:p>
    <w:p>
      <w:pPr>
        <w:pStyle w:val="2"/>
        <w:ind w:left="600"/>
      </w:pPr>
      <w:r>
        <w:rPr>
          <w:spacing w:val="-1"/>
        </w:rPr>
        <w:t>竞赛报名时要求根据团队的参赛内容，按要求选择研究方向，以方便分配评审专家。</w:t>
      </w:r>
    </w:p>
    <w:p>
      <w:pPr>
        <w:pStyle w:val="2"/>
        <w:spacing w:before="2"/>
        <w:rPr>
          <w:sz w:val="22"/>
        </w:rPr>
      </w:pPr>
    </w:p>
    <w:p>
      <w:pPr>
        <w:spacing w:before="0"/>
        <w:ind w:left="602" w:right="0" w:firstLine="0"/>
        <w:jc w:val="left"/>
        <w:rPr>
          <w:b/>
          <w:sz w:val="23"/>
        </w:rPr>
      </w:pPr>
      <w:r>
        <w:rPr>
          <w:b/>
          <w:spacing w:val="7"/>
          <w:sz w:val="23"/>
        </w:rPr>
        <w:t>二．</w:t>
      </w:r>
      <w:r>
        <w:rPr>
          <w:b/>
          <w:sz w:val="23"/>
        </w:rPr>
        <w:t>项目信息</w:t>
      </w:r>
      <w:r>
        <w:rPr>
          <w:b/>
          <w:spacing w:val="-10"/>
          <w:sz w:val="23"/>
        </w:rPr>
        <w:t>：</w:t>
      </w:r>
    </w:p>
    <w:p>
      <w:pPr>
        <w:pStyle w:val="2"/>
        <w:spacing w:before="3"/>
        <w:rPr>
          <w:b/>
          <w:sz w:val="22"/>
        </w:rPr>
      </w:pPr>
    </w:p>
    <w:p>
      <w:pPr>
        <w:pStyle w:val="2"/>
        <w:spacing w:line="367" w:lineRule="auto"/>
        <w:ind w:left="120" w:right="519" w:firstLine="480"/>
      </w:pPr>
      <w:r>
        <w:rPr>
          <w:spacing w:val="-2"/>
        </w:rPr>
        <w:t>规范项目信息，报名时队名由网络系统提供，按报名顺序统一编号；项目名称、团队成员和指导老师的信息在网上申报时间段内可修改，申报截止后不能修改。</w:t>
      </w:r>
    </w:p>
    <w:p>
      <w:pPr>
        <w:spacing w:before="122"/>
        <w:ind w:left="602" w:right="0" w:firstLine="0"/>
        <w:jc w:val="left"/>
        <w:rPr>
          <w:b/>
          <w:sz w:val="23"/>
        </w:rPr>
      </w:pPr>
      <w:r>
        <w:rPr>
          <w:b/>
          <w:sz w:val="23"/>
        </w:rPr>
        <w:t>三．参赛资格和限</w:t>
      </w:r>
      <w:r>
        <w:rPr>
          <w:b/>
          <w:spacing w:val="-10"/>
          <w:sz w:val="23"/>
        </w:rPr>
        <w:t>项</w:t>
      </w:r>
    </w:p>
    <w:p>
      <w:pPr>
        <w:pStyle w:val="2"/>
        <w:spacing w:before="2"/>
        <w:rPr>
          <w:b/>
          <w:sz w:val="22"/>
        </w:rPr>
      </w:pPr>
    </w:p>
    <w:p>
      <w:pPr>
        <w:pStyle w:val="5"/>
        <w:numPr>
          <w:ilvl w:val="0"/>
          <w:numId w:val="1"/>
        </w:numPr>
        <w:tabs>
          <w:tab w:val="left" w:pos="961"/>
        </w:tabs>
        <w:spacing w:before="0" w:after="0" w:line="364" w:lineRule="auto"/>
        <w:ind w:left="120" w:right="399" w:firstLine="480"/>
        <w:jc w:val="left"/>
        <w:rPr>
          <w:sz w:val="24"/>
        </w:rPr>
      </w:pPr>
      <w:r>
        <w:rPr>
          <w:spacing w:val="-2"/>
          <w:sz w:val="24"/>
        </w:rPr>
        <w:t>全日制非成人教育的各类高等院校在校本、专科生都可组队报名参赛，参赛资格由所在学校确认，报名时须为在校生。不能跨校申报，即同一个项目必须为同一学校，但可以在同校跨院系申报。</w:t>
      </w:r>
    </w:p>
    <w:p>
      <w:pPr>
        <w:pStyle w:val="5"/>
        <w:numPr>
          <w:ilvl w:val="0"/>
          <w:numId w:val="1"/>
        </w:numPr>
        <w:tabs>
          <w:tab w:val="left" w:pos="961"/>
        </w:tabs>
        <w:spacing w:before="120" w:after="0" w:line="240" w:lineRule="auto"/>
        <w:ind w:left="961" w:right="0" w:hanging="361"/>
        <w:jc w:val="left"/>
        <w:rPr>
          <w:sz w:val="24"/>
        </w:rPr>
      </w:pPr>
      <w:r>
        <w:rPr>
          <w:spacing w:val="-5"/>
          <w:sz w:val="24"/>
        </w:rPr>
        <w:t xml:space="preserve">创新创业类：每支参赛队伍由 </w:t>
      </w:r>
      <w:r>
        <w:rPr>
          <w:rFonts w:ascii="Times New Roman" w:eastAsia="Times New Roman"/>
          <w:sz w:val="24"/>
        </w:rPr>
        <w:t xml:space="preserve">1 </w:t>
      </w:r>
      <w:r>
        <w:rPr>
          <w:sz w:val="24"/>
        </w:rPr>
        <w:t>～</w:t>
      </w:r>
      <w:r>
        <w:rPr>
          <w:rFonts w:ascii="Times New Roman" w:eastAsia="Times New Roman"/>
          <w:sz w:val="24"/>
        </w:rPr>
        <w:t xml:space="preserve">2 </w:t>
      </w:r>
      <w:r>
        <w:rPr>
          <w:sz w:val="24"/>
        </w:rPr>
        <w:t>名指导老师（</w:t>
      </w:r>
      <w:r>
        <w:rPr>
          <w:spacing w:val="-1"/>
          <w:sz w:val="24"/>
        </w:rPr>
        <w:t>指导教师指导项目数没有限制，</w:t>
      </w:r>
    </w:p>
    <w:p>
      <w:pPr>
        <w:spacing w:before="158" w:line="367" w:lineRule="auto"/>
        <w:ind w:left="120" w:right="504" w:firstLine="0"/>
        <w:jc w:val="left"/>
        <w:rPr>
          <w:sz w:val="24"/>
        </w:rPr>
      </w:pPr>
      <w:r>
        <w:rPr>
          <w:b/>
          <w:sz w:val="23"/>
        </w:rPr>
        <w:t>但所有指导老师必须在成果中有署名</w:t>
      </w:r>
      <w:r>
        <w:rPr>
          <w:sz w:val="24"/>
        </w:rPr>
        <w:t>）</w:t>
      </w:r>
      <w:r>
        <w:rPr>
          <w:spacing w:val="-5"/>
          <w:sz w:val="24"/>
        </w:rPr>
        <w:t xml:space="preserve">和不超过 </w:t>
      </w:r>
      <w:r>
        <w:rPr>
          <w:rFonts w:ascii="Times New Roman" w:eastAsia="Times New Roman"/>
          <w:sz w:val="24"/>
        </w:rPr>
        <w:t xml:space="preserve">6 </w:t>
      </w:r>
      <w:r>
        <w:rPr>
          <w:sz w:val="24"/>
        </w:rPr>
        <w:t>名学生组成。每位学生当届竞赛最多可</w:t>
      </w:r>
      <w:r>
        <w:rPr>
          <w:spacing w:val="-2"/>
          <w:sz w:val="24"/>
        </w:rPr>
        <w:t>参加创新组和创业组各一个项目，且只能作为一个项目的负责人。</w:t>
      </w:r>
    </w:p>
    <w:p>
      <w:pPr>
        <w:spacing w:before="121"/>
        <w:ind w:left="602" w:right="0" w:firstLine="0"/>
        <w:jc w:val="left"/>
        <w:rPr>
          <w:b/>
          <w:sz w:val="23"/>
        </w:rPr>
      </w:pPr>
      <w:r>
        <w:rPr>
          <w:b/>
          <w:sz w:val="23"/>
        </w:rPr>
        <w:t>四．竞赛内容和形</w:t>
      </w:r>
      <w:r>
        <w:rPr>
          <w:b/>
          <w:spacing w:val="-10"/>
          <w:sz w:val="23"/>
        </w:rPr>
        <w:t>式</w:t>
      </w:r>
    </w:p>
    <w:p>
      <w:pPr>
        <w:pStyle w:val="2"/>
        <w:spacing w:before="2"/>
        <w:rPr>
          <w:b/>
          <w:sz w:val="22"/>
        </w:rPr>
      </w:pPr>
    </w:p>
    <w:p>
      <w:pPr>
        <w:pStyle w:val="5"/>
        <w:numPr>
          <w:ilvl w:val="0"/>
          <w:numId w:val="2"/>
        </w:numPr>
        <w:tabs>
          <w:tab w:val="left" w:pos="927"/>
        </w:tabs>
        <w:spacing w:before="1" w:after="0" w:line="364" w:lineRule="auto"/>
        <w:ind w:left="120" w:right="115" w:firstLine="456"/>
        <w:jc w:val="both"/>
        <w:rPr>
          <w:sz w:val="24"/>
        </w:rPr>
      </w:pPr>
      <w:r>
        <w:rPr>
          <w:spacing w:val="-11"/>
          <w:sz w:val="24"/>
        </w:rPr>
        <w:t>创新组：生物、食品、医学、药学、农学、环境等相关专业在校本、专科生参加创新实验</w:t>
      </w:r>
      <w:r>
        <w:rPr>
          <w:spacing w:val="-10"/>
          <w:sz w:val="24"/>
        </w:rPr>
        <w:t>取得的成果，成果形式包括学术论文（</w:t>
      </w:r>
      <w:r>
        <w:rPr>
          <w:spacing w:val="2"/>
          <w:sz w:val="24"/>
        </w:rPr>
        <w:t>应为</w:t>
      </w:r>
      <w:r>
        <w:rPr>
          <w:b/>
          <w:spacing w:val="3"/>
          <w:w w:val="103"/>
          <w:sz w:val="23"/>
        </w:rPr>
        <w:t>已发表或已录用学术论文，如为综述类论文或会议</w:t>
      </w:r>
      <w:r>
        <w:rPr>
          <w:b/>
          <w:spacing w:val="1"/>
          <w:w w:val="103"/>
          <w:sz w:val="23"/>
        </w:rPr>
        <w:t>论文摘要不可以申报大赛</w:t>
      </w:r>
      <w:r>
        <w:rPr>
          <w:spacing w:val="-12"/>
          <w:sz w:val="24"/>
        </w:rPr>
        <w:t>）、发明专利</w:t>
      </w:r>
      <w:r>
        <w:rPr>
          <w:b/>
          <w:spacing w:val="-11"/>
          <w:w w:val="103"/>
          <w:sz w:val="23"/>
        </w:rPr>
        <w:t>（已受理申请、公开、授权）</w:t>
      </w:r>
      <w:r>
        <w:rPr>
          <w:spacing w:val="-12"/>
          <w:sz w:val="24"/>
        </w:rPr>
        <w:t>、软件著作权等。</w:t>
      </w:r>
      <w:r>
        <w:rPr>
          <w:b/>
          <w:spacing w:val="-11"/>
          <w:w w:val="103"/>
          <w:sz w:val="23"/>
        </w:rPr>
        <w:t>团队负责</w:t>
      </w:r>
      <w:r>
        <w:rPr>
          <w:b/>
          <w:spacing w:val="-7"/>
          <w:w w:val="103"/>
          <w:sz w:val="23"/>
        </w:rPr>
        <w:t>人必须为成果的前三贡献者</w:t>
      </w:r>
      <w:r>
        <w:rPr>
          <w:b/>
          <w:spacing w:val="5"/>
          <w:w w:val="103"/>
          <w:sz w:val="23"/>
        </w:rPr>
        <w:t>（共同作者按自然排序的前三位）</w:t>
      </w:r>
      <w:r>
        <w:rPr>
          <w:spacing w:val="-8"/>
          <w:sz w:val="24"/>
        </w:rPr>
        <w:t>。创新类作品重点关注其科学性</w:t>
      </w:r>
      <w:r>
        <w:rPr>
          <w:spacing w:val="-13"/>
          <w:sz w:val="24"/>
        </w:rPr>
        <w:t>与创新性、规范性、申请学生的贡献度。</w:t>
      </w:r>
    </w:p>
    <w:p>
      <w:pPr>
        <w:pStyle w:val="5"/>
        <w:numPr>
          <w:ilvl w:val="0"/>
          <w:numId w:val="2"/>
        </w:numPr>
        <w:tabs>
          <w:tab w:val="left" w:pos="927"/>
        </w:tabs>
        <w:spacing w:before="115" w:after="0" w:line="364" w:lineRule="auto"/>
        <w:ind w:left="120" w:right="117" w:firstLine="456"/>
        <w:jc w:val="both"/>
        <w:rPr>
          <w:sz w:val="24"/>
        </w:rPr>
      </w:pPr>
      <w:r>
        <w:rPr>
          <w:spacing w:val="-12"/>
          <w:sz w:val="24"/>
        </w:rPr>
        <w:t>创业组：参赛团队需完成一份具有市场前景的生命科学相关技术、产品或服务的创业计划</w:t>
      </w:r>
      <w:r>
        <w:rPr>
          <w:spacing w:val="-4"/>
          <w:sz w:val="24"/>
        </w:rPr>
        <w:t>书；创业组分为实践类和创意类，</w:t>
      </w:r>
      <w:r>
        <w:rPr>
          <w:b/>
          <w:spacing w:val="-4"/>
          <w:sz w:val="23"/>
        </w:rPr>
        <w:t>实践类项目成员之一须为公司股东</w:t>
      </w:r>
      <w:r>
        <w:rPr>
          <w:spacing w:val="-4"/>
          <w:sz w:val="24"/>
        </w:rPr>
        <w:t>（</w:t>
      </w:r>
      <w:r>
        <w:rPr>
          <w:b/>
          <w:spacing w:val="-4"/>
          <w:sz w:val="23"/>
        </w:rPr>
        <w:t>若仅有指导教师为股东，</w:t>
      </w:r>
      <w:r>
        <w:rPr>
          <w:b/>
          <w:spacing w:val="-6"/>
          <w:sz w:val="23"/>
        </w:rPr>
        <w:t>不能作为实践类项目</w:t>
      </w:r>
      <w:r>
        <w:rPr>
          <w:spacing w:val="-6"/>
          <w:sz w:val="24"/>
        </w:rPr>
        <w:t>）。创业组作品重点关注项目技术创新与经济性、规范性、申请学生的贡献度。</w:t>
      </w:r>
    </w:p>
    <w:p>
      <w:pPr>
        <w:pStyle w:val="5"/>
        <w:numPr>
          <w:ilvl w:val="0"/>
          <w:numId w:val="2"/>
        </w:numPr>
        <w:tabs>
          <w:tab w:val="left" w:pos="961"/>
        </w:tabs>
        <w:spacing w:before="123" w:after="0" w:line="362" w:lineRule="auto"/>
        <w:ind w:left="120" w:right="127" w:firstLine="480"/>
        <w:jc w:val="left"/>
        <w:rPr>
          <w:sz w:val="24"/>
        </w:rPr>
      </w:pPr>
      <w:r>
        <w:rPr>
          <w:spacing w:val="-2"/>
          <w:sz w:val="24"/>
        </w:rPr>
        <w:t>通过全国大学生生命科学竞赛网络平台进行报名并按要求提交相关材料。已在往届该赛事中获省级、国家级奖励的项目不在上述参赛范围之列。</w:t>
      </w:r>
    </w:p>
    <w:p>
      <w:pPr>
        <w:spacing w:after="0" w:line="362" w:lineRule="auto"/>
        <w:jc w:val="left"/>
        <w:rPr>
          <w:sz w:val="24"/>
        </w:rPr>
        <w:sectPr>
          <w:pgSz w:w="11900" w:h="16840"/>
          <w:pgMar w:top="1460" w:right="940" w:bottom="1280" w:left="960" w:header="0" w:footer="1084" w:gutter="0"/>
          <w:cols w:space="720" w:num="1"/>
        </w:sectPr>
      </w:pPr>
    </w:p>
    <w:p>
      <w:pPr>
        <w:pStyle w:val="5"/>
        <w:numPr>
          <w:ilvl w:val="0"/>
          <w:numId w:val="2"/>
        </w:numPr>
        <w:tabs>
          <w:tab w:val="left" w:pos="961"/>
        </w:tabs>
        <w:spacing w:before="44" w:after="0" w:line="240" w:lineRule="auto"/>
        <w:ind w:left="961" w:right="0" w:hanging="361"/>
        <w:jc w:val="left"/>
        <w:rPr>
          <w:sz w:val="24"/>
        </w:rPr>
      </w:pPr>
      <w:r>
        <w:rPr>
          <w:spacing w:val="-1"/>
          <w:sz w:val="24"/>
        </w:rPr>
        <w:t>所有成果只可参赛一次，不可因接收和发表跨年度重复参赛。</w:t>
      </w:r>
    </w:p>
    <w:p>
      <w:pPr>
        <w:pStyle w:val="2"/>
        <w:spacing w:before="9"/>
        <w:rPr>
          <w:sz w:val="21"/>
        </w:rPr>
      </w:pPr>
    </w:p>
    <w:p>
      <w:pPr>
        <w:pStyle w:val="5"/>
        <w:numPr>
          <w:ilvl w:val="0"/>
          <w:numId w:val="2"/>
        </w:numPr>
        <w:tabs>
          <w:tab w:val="left" w:pos="961"/>
        </w:tabs>
        <w:spacing w:before="1" w:after="0" w:line="364" w:lineRule="auto"/>
        <w:ind w:left="120" w:right="399" w:firstLine="480"/>
        <w:jc w:val="left"/>
        <w:rPr>
          <w:sz w:val="24"/>
        </w:rPr>
      </w:pPr>
      <w:r>
        <w:rPr>
          <w:spacing w:val="-2"/>
          <w:sz w:val="24"/>
        </w:rPr>
        <w:t>在网络平台完成材料提交的队伍，经过材料初审确认参赛资格，确认有效的队伍进行全国统一网络评审。根据网络评审成绩各省（市、自治区）可进行省级竞赛，根据名额推荐参加“第八届全国大学生生命科学竞赛（创新创业类</w:t>
      </w:r>
      <w:r>
        <w:rPr>
          <w:spacing w:val="-120"/>
          <w:sz w:val="24"/>
        </w:rPr>
        <w:t>）</w:t>
      </w:r>
      <w:r>
        <w:rPr>
          <w:spacing w:val="-2"/>
          <w:sz w:val="24"/>
        </w:rPr>
        <w:t>”决赛项目，角逐全国大学生生命科学竞赛一、二等奖，并确定部分二等奖及三等奖奖项；不进行省级竞赛的省（市、自治区）根据网评成绩按比例确定参加决赛的队伍，并确定部分二等奖及三等奖奖项。</w:t>
      </w:r>
    </w:p>
    <w:p>
      <w:pPr>
        <w:spacing w:before="127"/>
        <w:ind w:left="602" w:right="0" w:firstLine="0"/>
        <w:jc w:val="left"/>
        <w:rPr>
          <w:b/>
          <w:sz w:val="23"/>
        </w:rPr>
      </w:pPr>
      <w:r>
        <w:rPr>
          <w:b/>
          <w:sz w:val="23"/>
        </w:rPr>
        <w:t>五．奖项设置和证</w:t>
      </w:r>
      <w:r>
        <w:rPr>
          <w:b/>
          <w:spacing w:val="-10"/>
          <w:sz w:val="23"/>
        </w:rPr>
        <w:t>书</w:t>
      </w:r>
    </w:p>
    <w:p>
      <w:pPr>
        <w:pStyle w:val="2"/>
        <w:spacing w:before="2"/>
        <w:rPr>
          <w:b/>
          <w:sz w:val="22"/>
        </w:rPr>
      </w:pPr>
    </w:p>
    <w:p>
      <w:pPr>
        <w:pStyle w:val="2"/>
        <w:spacing w:line="364" w:lineRule="auto"/>
        <w:ind w:left="120" w:right="399" w:firstLine="480"/>
      </w:pPr>
      <w:r>
        <w:t>创新创业类设置一等奖、二等奖和三等奖，总获奖比例不超过</w:t>
      </w:r>
      <w:r>
        <w:rPr>
          <w:rFonts w:ascii="Times New Roman" w:eastAsia="Times New Roman"/>
        </w:rPr>
        <w:t>35%</w:t>
      </w:r>
      <w:r>
        <w:t>。单项奖将设最佳报告奖、优秀报告奖。优秀指导教师奖设一等奖、二等奖和三等奖，级别根据所指导的参赛队奖项级别确定。优秀组织奖比例占参赛高校数的</w:t>
      </w:r>
      <w:r>
        <w:rPr>
          <w:rFonts w:ascii="Times New Roman" w:eastAsia="Times New Roman"/>
        </w:rPr>
        <w:t>15%</w:t>
      </w:r>
      <w:r>
        <w:t>，同一高校组织参赛项目数不少于</w:t>
      </w:r>
      <w:r>
        <w:rPr>
          <w:rFonts w:ascii="Times New Roman" w:eastAsia="Times New Roman"/>
        </w:rPr>
        <w:t>5</w:t>
      </w:r>
      <w:r>
        <w:rPr>
          <w:spacing w:val="-1"/>
        </w:rPr>
        <w:t>项，并至少有一项进入决赛，根据各高校的大赛成绩得分、参赛组数得分和大赛组织情</w:t>
      </w:r>
      <w:r>
        <w:t>况得分综合评定。</w:t>
      </w:r>
    </w:p>
    <w:p>
      <w:pPr>
        <w:pStyle w:val="2"/>
        <w:spacing w:before="116"/>
        <w:ind w:left="600"/>
      </w:pPr>
      <w:r>
        <w:rPr>
          <w:spacing w:val="-2"/>
        </w:rPr>
        <w:t>计算方式如下：</w:t>
      </w:r>
    </w:p>
    <w:p>
      <w:pPr>
        <w:pStyle w:val="2"/>
        <w:spacing w:before="9"/>
        <w:rPr>
          <w:sz w:val="21"/>
        </w:rPr>
      </w:pPr>
    </w:p>
    <w:p>
      <w:pPr>
        <w:pStyle w:val="2"/>
        <w:ind w:left="684"/>
      </w:pPr>
      <w:r>
        <w:rPr>
          <w:rFonts w:ascii="Times New Roman" w:eastAsia="Times New Roman"/>
        </w:rPr>
        <w:t>1</w:t>
      </w:r>
      <w:r>
        <w:rPr>
          <w:spacing w:val="-7"/>
        </w:rPr>
        <w:t xml:space="preserve">．优秀组织奖得分 </w:t>
      </w:r>
      <w:r>
        <w:rPr>
          <w:rFonts w:ascii="Times New Roman" w:eastAsia="Times New Roman"/>
        </w:rPr>
        <w:t xml:space="preserve">= </w:t>
      </w:r>
      <w:r>
        <w:t>各高校的大赛成绩得分（占</w:t>
      </w:r>
      <w:r>
        <w:rPr>
          <w:rFonts w:ascii="Times New Roman" w:eastAsia="Times New Roman"/>
        </w:rPr>
        <w:t>70%</w:t>
      </w:r>
      <w:r>
        <w:t>）</w:t>
      </w:r>
      <w:r>
        <w:rPr>
          <w:rFonts w:ascii="Times New Roman" w:eastAsia="Times New Roman"/>
        </w:rPr>
        <w:t xml:space="preserve">+ </w:t>
      </w:r>
      <w:r>
        <w:t>参赛组数得分（占</w:t>
      </w:r>
      <w:r>
        <w:rPr>
          <w:rFonts w:ascii="Times New Roman" w:eastAsia="Times New Roman"/>
          <w:spacing w:val="-4"/>
        </w:rPr>
        <w:t>20%</w:t>
      </w:r>
      <w:r>
        <w:rPr>
          <w:spacing w:val="-4"/>
        </w:rPr>
        <w:t>）</w:t>
      </w:r>
    </w:p>
    <w:p>
      <w:pPr>
        <w:pStyle w:val="2"/>
        <w:spacing w:before="1"/>
        <w:rPr>
          <w:sz w:val="22"/>
        </w:rPr>
      </w:pPr>
    </w:p>
    <w:p>
      <w:pPr>
        <w:pStyle w:val="2"/>
        <w:ind w:right="4237"/>
        <w:jc w:val="right"/>
      </w:pPr>
      <w:r>
        <w:rPr>
          <w:rFonts w:ascii="Times New Roman" w:eastAsia="Times New Roman"/>
        </w:rPr>
        <w:t xml:space="preserve">+ </w:t>
      </w:r>
      <w:r>
        <w:t>组织情况得分（占</w:t>
      </w:r>
      <w:r>
        <w:rPr>
          <w:rFonts w:ascii="Times New Roman" w:eastAsia="Times New Roman"/>
          <w:spacing w:val="-4"/>
        </w:rPr>
        <w:t>10%</w:t>
      </w:r>
      <w:r>
        <w:rPr>
          <w:spacing w:val="-4"/>
        </w:rPr>
        <w:t>）</w:t>
      </w:r>
    </w:p>
    <w:p>
      <w:pPr>
        <w:pStyle w:val="2"/>
        <w:spacing w:before="9"/>
        <w:rPr>
          <w:sz w:val="21"/>
        </w:rPr>
      </w:pPr>
    </w:p>
    <w:p>
      <w:pPr>
        <w:pStyle w:val="5"/>
        <w:numPr>
          <w:ilvl w:val="0"/>
          <w:numId w:val="3"/>
        </w:numPr>
        <w:tabs>
          <w:tab w:val="left" w:pos="361"/>
        </w:tabs>
        <w:spacing w:before="0" w:after="0" w:line="240" w:lineRule="auto"/>
        <w:ind w:left="361" w:right="4273" w:hanging="361"/>
        <w:jc w:val="right"/>
        <w:rPr>
          <w:sz w:val="24"/>
        </w:rPr>
      </w:pPr>
      <w:r>
        <w:rPr>
          <w:sz w:val="24"/>
        </w:rPr>
        <w:t>各高校大赛成绩得分（最低</w:t>
      </w:r>
      <w:r>
        <w:rPr>
          <w:rFonts w:ascii="Times New Roman" w:eastAsia="Times New Roman"/>
          <w:sz w:val="24"/>
        </w:rPr>
        <w:t>2</w:t>
      </w:r>
      <w:r>
        <w:rPr>
          <w:sz w:val="24"/>
        </w:rPr>
        <w:t>分，最高</w:t>
      </w:r>
      <w:r>
        <w:rPr>
          <w:rFonts w:ascii="Times New Roman" w:eastAsia="Times New Roman"/>
          <w:sz w:val="24"/>
        </w:rPr>
        <w:t>70</w:t>
      </w:r>
      <w:r>
        <w:rPr>
          <w:sz w:val="24"/>
        </w:rPr>
        <w:t>分</w:t>
      </w:r>
      <w:r>
        <w:rPr>
          <w:spacing w:val="-10"/>
          <w:sz w:val="24"/>
        </w:rPr>
        <w:t>）</w:t>
      </w:r>
    </w:p>
    <w:p>
      <w:pPr>
        <w:pStyle w:val="2"/>
        <w:spacing w:before="9"/>
        <w:rPr>
          <w:sz w:val="21"/>
        </w:rPr>
      </w:pPr>
    </w:p>
    <w:p>
      <w:pPr>
        <w:pStyle w:val="2"/>
        <w:spacing w:line="460" w:lineRule="auto"/>
        <w:ind w:left="1044" w:right="2221"/>
        <w:rPr>
          <w:rFonts w:ascii="Times New Roman" w:eastAsia="Times New Roman"/>
        </w:rPr>
      </w:pPr>
      <w:r>
        <w:t>公式</w:t>
      </w:r>
      <w:r>
        <w:rPr>
          <w:rFonts w:ascii="Times New Roman" w:eastAsia="Times New Roman"/>
        </w:rPr>
        <w:t>1</w:t>
      </w:r>
      <w:r>
        <w:t>：</w:t>
      </w:r>
      <w:r>
        <w:rPr>
          <w:rFonts w:ascii="Times New Roman" w:eastAsia="Times New Roman"/>
        </w:rPr>
        <w:t>V</w:t>
      </w:r>
      <w:r>
        <w:rPr>
          <w:rFonts w:ascii="Times New Roman" w:eastAsia="Times New Roman"/>
          <w:spacing w:val="-8"/>
        </w:rPr>
        <w:t xml:space="preserve">= </w:t>
      </w:r>
      <w:r>
        <w:t>一等奖数</w:t>
      </w:r>
      <w:r>
        <w:rPr>
          <w:rFonts w:ascii="Times New Roman" w:eastAsia="Times New Roman"/>
        </w:rPr>
        <w:t>*4</w:t>
      </w:r>
      <w:r>
        <w:rPr>
          <w:rFonts w:ascii="Times New Roman" w:eastAsia="Times New Roman"/>
          <w:spacing w:val="-7"/>
        </w:rPr>
        <w:t xml:space="preserve">+ </w:t>
      </w:r>
      <w:r>
        <w:t>二等奖数</w:t>
      </w:r>
      <w:r>
        <w:rPr>
          <w:rFonts w:ascii="Times New Roman" w:eastAsia="Times New Roman"/>
        </w:rPr>
        <w:t>*2</w:t>
      </w:r>
      <w:r>
        <w:t>（</w:t>
      </w:r>
      <w:r>
        <w:rPr>
          <w:rFonts w:ascii="Times New Roman" w:eastAsia="Times New Roman"/>
        </w:rPr>
        <w:t>V</w:t>
      </w:r>
      <w:r>
        <w:t>：各校大赛成绩得分）公式</w:t>
      </w:r>
      <w:r>
        <w:rPr>
          <w:rFonts w:ascii="Times New Roman" w:eastAsia="Times New Roman"/>
        </w:rPr>
        <w:t>2</w:t>
      </w:r>
      <w:r>
        <w:t>：</w:t>
      </w:r>
      <w:r>
        <w:rPr>
          <w:rFonts w:ascii="Times New Roman" w:eastAsia="Times New Roman"/>
        </w:rPr>
        <w:t>X = 2 +</w:t>
      </w:r>
      <w:r>
        <w:rPr>
          <w:spacing w:val="-120"/>
        </w:rPr>
        <w:t>【</w:t>
      </w:r>
      <w:r>
        <w:t>（</w:t>
      </w:r>
      <w:r>
        <w:rPr>
          <w:rFonts w:ascii="Times New Roman" w:eastAsia="Times New Roman"/>
        </w:rPr>
        <w:t>70 - Vmax</w:t>
      </w:r>
      <w:r>
        <w:t>）</w:t>
      </w:r>
      <w:r>
        <w:rPr>
          <w:rFonts w:ascii="Times New Roman" w:eastAsia="Times New Roman"/>
        </w:rPr>
        <w:t>/(2 - Vmin)</w:t>
      </w:r>
      <w:r>
        <w:t>】</w:t>
      </w:r>
      <w:r>
        <w:rPr>
          <w:rFonts w:ascii="Times New Roman" w:eastAsia="Times New Roman"/>
        </w:rPr>
        <w:t>*(V - 2)</w:t>
      </w:r>
    </w:p>
    <w:p>
      <w:pPr>
        <w:pStyle w:val="2"/>
        <w:spacing w:line="303" w:lineRule="exact"/>
        <w:ind w:left="1044"/>
      </w:pPr>
      <w:r>
        <w:rPr>
          <w:spacing w:val="-2"/>
        </w:rPr>
        <w:t>（</w:t>
      </w:r>
      <w:r>
        <w:rPr>
          <w:rFonts w:ascii="Times New Roman" w:eastAsia="Times New Roman"/>
          <w:spacing w:val="-2"/>
        </w:rPr>
        <w:t>Vmax:</w:t>
      </w:r>
      <w:r>
        <w:rPr>
          <w:spacing w:val="-2"/>
        </w:rPr>
        <w:t>大赛成绩最高分，</w:t>
      </w:r>
      <w:r>
        <w:rPr>
          <w:rFonts w:ascii="Times New Roman" w:eastAsia="Times New Roman"/>
          <w:spacing w:val="-2"/>
        </w:rPr>
        <w:t>Vmin:</w:t>
      </w:r>
      <w:r>
        <w:rPr>
          <w:spacing w:val="-2"/>
        </w:rPr>
        <w:t>大赛成绩最低分，</w:t>
      </w:r>
      <w:r>
        <w:rPr>
          <w:rFonts w:ascii="Times New Roman" w:eastAsia="Times New Roman"/>
          <w:spacing w:val="-2"/>
        </w:rPr>
        <w:t>X:</w:t>
      </w:r>
      <w:r>
        <w:rPr>
          <w:spacing w:val="-2"/>
        </w:rPr>
        <w:t>各校大赛成绩得分</w:t>
      </w:r>
      <w:r>
        <w:rPr>
          <w:spacing w:val="-10"/>
        </w:rPr>
        <w:t>）</w:t>
      </w:r>
    </w:p>
    <w:p>
      <w:pPr>
        <w:pStyle w:val="2"/>
        <w:spacing w:before="9"/>
        <w:rPr>
          <w:sz w:val="21"/>
        </w:rPr>
      </w:pPr>
    </w:p>
    <w:p>
      <w:pPr>
        <w:pStyle w:val="2"/>
        <w:ind w:left="1044"/>
      </w:pPr>
      <w:r>
        <w:t>注：</w:t>
      </w:r>
      <w:r>
        <w:rPr>
          <w:rFonts w:ascii="Times New Roman" w:eastAsia="Times New Roman"/>
        </w:rPr>
        <w:t>Vmax</w:t>
      </w:r>
      <w:r>
        <w:rPr>
          <w:spacing w:val="-20"/>
        </w:rPr>
        <w:t xml:space="preserve">大于 </w:t>
      </w:r>
      <w:r>
        <w:rPr>
          <w:rFonts w:ascii="Times New Roman" w:eastAsia="Times New Roman"/>
        </w:rPr>
        <w:t>70</w:t>
      </w:r>
      <w:r>
        <w:rPr>
          <w:spacing w:val="-5"/>
        </w:rPr>
        <w:t xml:space="preserve">时，大赛成绩得分按照公式 </w:t>
      </w:r>
      <w:r>
        <w:rPr>
          <w:rFonts w:ascii="Times New Roman" w:eastAsia="Times New Roman"/>
        </w:rPr>
        <w:t xml:space="preserve">2 </w:t>
      </w:r>
      <w:r>
        <w:rPr>
          <w:spacing w:val="-4"/>
        </w:rPr>
        <w:t>计算。</w:t>
      </w:r>
    </w:p>
    <w:p>
      <w:pPr>
        <w:pStyle w:val="2"/>
        <w:spacing w:before="9"/>
        <w:rPr>
          <w:sz w:val="21"/>
        </w:rPr>
      </w:pPr>
    </w:p>
    <w:p>
      <w:pPr>
        <w:pStyle w:val="5"/>
        <w:numPr>
          <w:ilvl w:val="0"/>
          <w:numId w:val="3"/>
        </w:numPr>
        <w:tabs>
          <w:tab w:val="left" w:pos="1046"/>
        </w:tabs>
        <w:spacing w:before="0" w:after="0" w:line="240" w:lineRule="auto"/>
        <w:ind w:left="1046" w:right="0" w:hanging="362"/>
        <w:jc w:val="left"/>
        <w:rPr>
          <w:sz w:val="24"/>
        </w:rPr>
      </w:pPr>
      <w:r>
        <w:rPr>
          <w:sz w:val="24"/>
        </w:rPr>
        <w:t>参赛组数得分（</w:t>
      </w:r>
      <w:r>
        <w:rPr>
          <w:rFonts w:ascii="Times New Roman" w:eastAsia="Times New Roman"/>
          <w:sz w:val="24"/>
        </w:rPr>
        <w:t>20</w:t>
      </w:r>
      <w:r>
        <w:rPr>
          <w:sz w:val="24"/>
        </w:rPr>
        <w:t>分</w:t>
      </w:r>
      <w:r>
        <w:rPr>
          <w:spacing w:val="-10"/>
          <w:sz w:val="24"/>
        </w:rPr>
        <w:t>）</w:t>
      </w:r>
    </w:p>
    <w:p>
      <w:pPr>
        <w:pStyle w:val="2"/>
        <w:spacing w:before="1"/>
        <w:rPr>
          <w:sz w:val="22"/>
        </w:rPr>
      </w:pPr>
    </w:p>
    <w:p>
      <w:pPr>
        <w:pStyle w:val="2"/>
        <w:ind w:left="1044"/>
      </w:pPr>
      <w:r>
        <w:t>参赛</w:t>
      </w:r>
      <w:r>
        <w:rPr>
          <w:rFonts w:ascii="Times New Roman" w:eastAsia="Times New Roman"/>
        </w:rPr>
        <w:t>20</w:t>
      </w:r>
      <w:r>
        <w:t>队以上，</w:t>
      </w:r>
      <w:r>
        <w:rPr>
          <w:rFonts w:ascii="Times New Roman" w:eastAsia="Times New Roman"/>
        </w:rPr>
        <w:t>20</w:t>
      </w:r>
      <w:r>
        <w:t>分；参赛</w:t>
      </w:r>
      <w:r>
        <w:rPr>
          <w:rFonts w:ascii="Times New Roman" w:eastAsia="Times New Roman"/>
        </w:rPr>
        <w:t>10-19</w:t>
      </w:r>
      <w:r>
        <w:t>队，</w:t>
      </w:r>
      <w:r>
        <w:rPr>
          <w:rFonts w:ascii="Times New Roman" w:eastAsia="Times New Roman"/>
        </w:rPr>
        <w:t>15</w:t>
      </w:r>
      <w:r>
        <w:t>分；参赛</w:t>
      </w:r>
      <w:r>
        <w:rPr>
          <w:rFonts w:ascii="Times New Roman" w:eastAsia="Times New Roman"/>
        </w:rPr>
        <w:t>5-9</w:t>
      </w:r>
      <w:r>
        <w:t>队，</w:t>
      </w:r>
      <w:r>
        <w:rPr>
          <w:rFonts w:ascii="Times New Roman" w:eastAsia="Times New Roman"/>
        </w:rPr>
        <w:t>10</w:t>
      </w:r>
      <w:r>
        <w:rPr>
          <w:spacing w:val="-5"/>
        </w:rPr>
        <w:t>分。</w:t>
      </w:r>
    </w:p>
    <w:p>
      <w:pPr>
        <w:pStyle w:val="2"/>
        <w:spacing w:before="9"/>
        <w:rPr>
          <w:sz w:val="21"/>
        </w:rPr>
      </w:pPr>
    </w:p>
    <w:p>
      <w:pPr>
        <w:pStyle w:val="5"/>
        <w:numPr>
          <w:ilvl w:val="0"/>
          <w:numId w:val="3"/>
        </w:numPr>
        <w:tabs>
          <w:tab w:val="left" w:pos="1046"/>
        </w:tabs>
        <w:spacing w:before="0" w:after="0" w:line="240" w:lineRule="auto"/>
        <w:ind w:left="1046" w:right="0" w:hanging="362"/>
        <w:jc w:val="left"/>
        <w:rPr>
          <w:sz w:val="24"/>
        </w:rPr>
      </w:pPr>
      <w:r>
        <w:rPr>
          <w:sz w:val="24"/>
        </w:rPr>
        <w:t>组织情况得分（</w:t>
      </w:r>
      <w:r>
        <w:rPr>
          <w:rFonts w:ascii="Times New Roman" w:eastAsia="Times New Roman"/>
          <w:sz w:val="24"/>
        </w:rPr>
        <w:t>10</w:t>
      </w:r>
      <w:r>
        <w:rPr>
          <w:sz w:val="24"/>
        </w:rPr>
        <w:t>分</w:t>
      </w:r>
      <w:r>
        <w:rPr>
          <w:spacing w:val="-10"/>
          <w:sz w:val="24"/>
        </w:rPr>
        <w:t>）</w:t>
      </w:r>
    </w:p>
    <w:p>
      <w:pPr>
        <w:pStyle w:val="2"/>
        <w:spacing w:before="9"/>
        <w:rPr>
          <w:sz w:val="21"/>
        </w:rPr>
      </w:pPr>
    </w:p>
    <w:p>
      <w:pPr>
        <w:pStyle w:val="2"/>
        <w:ind w:left="1044"/>
      </w:pPr>
      <w:r>
        <w:t>评定方法为：各参赛单位基本分按</w:t>
      </w:r>
      <w:r>
        <w:rPr>
          <w:rFonts w:ascii="Times New Roman" w:eastAsia="Times New Roman"/>
        </w:rPr>
        <w:t>10</w:t>
      </w:r>
      <w:r>
        <w:rPr>
          <w:spacing w:val="-1"/>
        </w:rPr>
        <w:t>分计，违背下列规定后扣相应分。</w:t>
      </w:r>
    </w:p>
    <w:p>
      <w:pPr>
        <w:pStyle w:val="2"/>
        <w:spacing w:before="9"/>
        <w:rPr>
          <w:sz w:val="21"/>
        </w:rPr>
      </w:pPr>
    </w:p>
    <w:p>
      <w:pPr>
        <w:pStyle w:val="2"/>
        <w:ind w:left="1038"/>
      </w:pPr>
      <w:r>
        <w:rPr>
          <w:rFonts w:ascii="Cambria Math" w:hAnsi="Cambria Math" w:eastAsia="Cambria Math"/>
          <w:spacing w:val="37"/>
        </w:rPr>
        <w:t xml:space="preserve">① </w:t>
      </w:r>
      <w:r>
        <w:t>参赛队伍迟到者，每组扣</w:t>
      </w:r>
      <w:r>
        <w:rPr>
          <w:rFonts w:ascii="Times New Roman" w:hAnsi="Times New Roman" w:eastAsia="Times New Roman"/>
        </w:rPr>
        <w:t>3</w:t>
      </w:r>
      <w:r>
        <w:rPr>
          <w:spacing w:val="-5"/>
        </w:rPr>
        <w:t>分；</w:t>
      </w:r>
    </w:p>
    <w:p>
      <w:pPr>
        <w:spacing w:after="0"/>
        <w:sectPr>
          <w:pgSz w:w="11900" w:h="16840"/>
          <w:pgMar w:top="1400" w:right="940" w:bottom="1280" w:left="960" w:header="0" w:footer="1084" w:gutter="0"/>
          <w:cols w:space="720" w:num="1"/>
        </w:sectPr>
      </w:pPr>
    </w:p>
    <w:p>
      <w:pPr>
        <w:pStyle w:val="2"/>
        <w:spacing w:before="64"/>
        <w:ind w:left="1038"/>
      </w:pPr>
      <w:r>
        <w:rPr>
          <w:rFonts w:ascii="Cambria Math" w:hAnsi="Cambria Math" w:eastAsia="Cambria Math"/>
          <w:spacing w:val="37"/>
        </w:rPr>
        <w:t xml:space="preserve">② </w:t>
      </w:r>
      <w:r>
        <w:t>参赛队伍不听从指挥，不遵守有关规定，秩序混乱者，扣</w:t>
      </w:r>
      <w:r>
        <w:rPr>
          <w:rFonts w:ascii="Times New Roman" w:hAnsi="Times New Roman" w:eastAsia="Times New Roman"/>
        </w:rPr>
        <w:t>3</w:t>
      </w:r>
      <w:r>
        <w:rPr>
          <w:spacing w:val="-5"/>
        </w:rPr>
        <w:t>分；</w:t>
      </w:r>
    </w:p>
    <w:p>
      <w:pPr>
        <w:pStyle w:val="2"/>
        <w:spacing w:before="9"/>
        <w:rPr>
          <w:sz w:val="21"/>
        </w:rPr>
      </w:pPr>
    </w:p>
    <w:p>
      <w:pPr>
        <w:pStyle w:val="2"/>
        <w:spacing w:before="1"/>
        <w:ind w:left="1038"/>
      </w:pPr>
      <w:r>
        <w:rPr>
          <w:rFonts w:ascii="Cambria Math" w:hAnsi="Cambria Math" w:eastAsia="Cambria Math"/>
          <w:spacing w:val="37"/>
        </w:rPr>
        <w:t xml:space="preserve">③ </w:t>
      </w:r>
      <w:r>
        <w:t>参赛院校不配合主办单位组织工作者，扣</w:t>
      </w:r>
      <w:r>
        <w:rPr>
          <w:rFonts w:ascii="Times New Roman" w:hAnsi="Times New Roman" w:eastAsia="Times New Roman"/>
        </w:rPr>
        <w:t>3</w:t>
      </w:r>
      <w:r>
        <w:rPr>
          <w:spacing w:val="-5"/>
        </w:rPr>
        <w:t>分；</w:t>
      </w:r>
    </w:p>
    <w:p>
      <w:pPr>
        <w:pStyle w:val="2"/>
        <w:rPr>
          <w:sz w:val="22"/>
        </w:rPr>
      </w:pPr>
    </w:p>
    <w:p>
      <w:pPr>
        <w:pStyle w:val="2"/>
        <w:spacing w:before="1"/>
        <w:ind w:left="1038"/>
      </w:pPr>
      <w:r>
        <w:rPr>
          <w:rFonts w:ascii="Cambria Math" w:hAnsi="Cambria Math" w:eastAsia="Cambria Math"/>
          <w:spacing w:val="37"/>
        </w:rPr>
        <w:t xml:space="preserve">④ </w:t>
      </w:r>
      <w:r>
        <w:t>参赛队伍无管理员（联系人）</w:t>
      </w:r>
      <w:r>
        <w:rPr>
          <w:spacing w:val="-1"/>
        </w:rPr>
        <w:t>者，取消优秀组织奖评审资格；</w:t>
      </w:r>
    </w:p>
    <w:p>
      <w:pPr>
        <w:pStyle w:val="2"/>
        <w:spacing w:before="8"/>
        <w:rPr>
          <w:sz w:val="21"/>
        </w:rPr>
      </w:pPr>
    </w:p>
    <w:p>
      <w:pPr>
        <w:pStyle w:val="2"/>
        <w:spacing w:before="1"/>
        <w:ind w:left="1038"/>
      </w:pPr>
      <w:r>
        <w:rPr>
          <w:rFonts w:ascii="Cambria Math" w:hAnsi="Cambria Math" w:eastAsia="Cambria Math"/>
          <w:spacing w:val="37"/>
        </w:rPr>
        <w:t xml:space="preserve">⑤ </w:t>
      </w:r>
      <w:r>
        <w:rPr>
          <w:spacing w:val="-1"/>
        </w:rPr>
        <w:t>有抄袭、剽窃等违背科学道德者，取消优秀组织奖评审资格。</w:t>
      </w:r>
    </w:p>
    <w:p>
      <w:pPr>
        <w:pStyle w:val="2"/>
        <w:spacing w:before="2"/>
        <w:rPr>
          <w:sz w:val="22"/>
        </w:rPr>
      </w:pPr>
    </w:p>
    <w:p>
      <w:pPr>
        <w:spacing w:before="0"/>
        <w:ind w:left="602" w:right="0" w:firstLine="0"/>
        <w:jc w:val="left"/>
        <w:rPr>
          <w:b/>
          <w:sz w:val="23"/>
        </w:rPr>
      </w:pPr>
      <w:r>
        <w:rPr>
          <w:b/>
          <w:sz w:val="23"/>
        </w:rPr>
        <w:t>五．材料递交</w:t>
      </w:r>
      <w:r>
        <w:rPr>
          <w:b/>
          <w:spacing w:val="-10"/>
          <w:sz w:val="23"/>
        </w:rPr>
        <w:t>：</w:t>
      </w:r>
    </w:p>
    <w:p>
      <w:pPr>
        <w:pStyle w:val="2"/>
        <w:spacing w:before="3"/>
        <w:rPr>
          <w:b/>
          <w:sz w:val="22"/>
        </w:rPr>
      </w:pPr>
    </w:p>
    <w:p>
      <w:pPr>
        <w:pStyle w:val="5"/>
        <w:numPr>
          <w:ilvl w:val="0"/>
          <w:numId w:val="4"/>
        </w:numPr>
        <w:tabs>
          <w:tab w:val="left" w:pos="962"/>
        </w:tabs>
        <w:spacing w:before="0" w:after="0" w:line="364" w:lineRule="auto"/>
        <w:ind w:left="120" w:right="117" w:firstLine="480"/>
        <w:jc w:val="both"/>
        <w:rPr>
          <w:sz w:val="24"/>
        </w:rPr>
      </w:pPr>
      <w:r>
        <w:rPr>
          <w:spacing w:val="-12"/>
          <w:sz w:val="24"/>
        </w:rPr>
        <w:t>创新组提交材料：报名表（在线填写后下载生成报名表，签字后扫描成</w:t>
      </w:r>
      <w:r>
        <w:rPr>
          <w:rFonts w:ascii="Times New Roman" w:eastAsia="Times New Roman"/>
          <w:spacing w:val="-12"/>
          <w:sz w:val="24"/>
        </w:rPr>
        <w:t>PDF</w:t>
      </w:r>
      <w:r>
        <w:rPr>
          <w:spacing w:val="-12"/>
          <w:sz w:val="24"/>
        </w:rPr>
        <w:t>文件上传）、</w:t>
      </w:r>
      <w:r>
        <w:rPr>
          <w:spacing w:val="-8"/>
          <w:sz w:val="24"/>
        </w:rPr>
        <w:t>网络评审材料（包含作品申报书及佐证材料，此部分内容需隐藏所有个人及单位信息）、资格审查佐证材料（根据项目相关性依次罗列成果电子版原件或原件扫描件，合并生成一个</w:t>
      </w:r>
      <w:r>
        <w:rPr>
          <w:rFonts w:ascii="Times New Roman" w:eastAsia="Times New Roman"/>
          <w:spacing w:val="-8"/>
          <w:sz w:val="24"/>
        </w:rPr>
        <w:t>PDF</w:t>
      </w:r>
      <w:r>
        <w:rPr>
          <w:spacing w:val="-8"/>
          <w:sz w:val="24"/>
        </w:rPr>
        <w:t>文件上传至指定位置，此部分所有材料无需隐藏单位和姓名信息，无需作品申报书）。</w:t>
      </w:r>
    </w:p>
    <w:p>
      <w:pPr>
        <w:pStyle w:val="5"/>
        <w:numPr>
          <w:ilvl w:val="0"/>
          <w:numId w:val="4"/>
        </w:numPr>
        <w:tabs>
          <w:tab w:val="left" w:pos="928"/>
        </w:tabs>
        <w:spacing w:before="117" w:after="0" w:line="364" w:lineRule="auto"/>
        <w:ind w:left="120" w:right="115" w:firstLine="456"/>
        <w:jc w:val="both"/>
        <w:rPr>
          <w:sz w:val="24"/>
        </w:rPr>
      </w:pPr>
      <w:r>
        <w:rPr>
          <w:spacing w:val="-10"/>
          <w:sz w:val="24"/>
        </w:rPr>
        <w:t>创业组提交材料：报名表（在线填写后下载生成报名表，签字后扫描成</w:t>
      </w:r>
      <w:r>
        <w:rPr>
          <w:rFonts w:ascii="Times New Roman" w:eastAsia="Times New Roman"/>
          <w:spacing w:val="-10"/>
          <w:sz w:val="24"/>
        </w:rPr>
        <w:t>PDF</w:t>
      </w:r>
      <w:r>
        <w:rPr>
          <w:spacing w:val="-10"/>
          <w:sz w:val="24"/>
        </w:rPr>
        <w:t>文件上传）、</w:t>
      </w:r>
      <w:r>
        <w:rPr>
          <w:spacing w:val="-8"/>
          <w:sz w:val="24"/>
        </w:rPr>
        <w:t>网络评审材料【包含作品申报书及佐证材料（含创业计划书、专利证书等，需隐藏参赛团队成员个人、指导老师及所在单位信息）】、参赛视频（</w:t>
      </w:r>
      <w:r>
        <w:rPr>
          <w:rFonts w:ascii="Times New Roman" w:eastAsia="Times New Roman"/>
          <w:spacing w:val="-8"/>
          <w:sz w:val="24"/>
        </w:rPr>
        <w:t>50M</w:t>
      </w:r>
      <w:r>
        <w:rPr>
          <w:spacing w:val="-8"/>
          <w:sz w:val="24"/>
        </w:rPr>
        <w:t>内，</w:t>
      </w:r>
      <w:r>
        <w:rPr>
          <w:rFonts w:ascii="Times New Roman" w:eastAsia="Times New Roman"/>
          <w:spacing w:val="-8"/>
          <w:sz w:val="24"/>
        </w:rPr>
        <w:t>mp4</w:t>
      </w:r>
      <w:r>
        <w:rPr>
          <w:spacing w:val="-8"/>
          <w:sz w:val="24"/>
        </w:rPr>
        <w:t>格式，详细要求见下文）、资格</w:t>
      </w:r>
      <w:r>
        <w:rPr>
          <w:spacing w:val="-4"/>
          <w:sz w:val="24"/>
        </w:rPr>
        <w:t>审查佐证材料【将所有支撑项目的证书、证明等原始材料电子版原件或原件扫描件合并成一个</w:t>
      </w:r>
      <w:r>
        <w:rPr>
          <w:rFonts w:ascii="Times New Roman" w:eastAsia="Times New Roman"/>
          <w:spacing w:val="-8"/>
          <w:sz w:val="24"/>
        </w:rPr>
        <w:t>PDF</w:t>
      </w:r>
      <w:r>
        <w:rPr>
          <w:spacing w:val="-8"/>
          <w:sz w:val="24"/>
        </w:rPr>
        <w:t>文件上传至指定位置（如专利证书等），实践类项目需附营业执照和有效股东证明，此部分</w:t>
      </w:r>
      <w:r>
        <w:rPr>
          <w:spacing w:val="-4"/>
          <w:sz w:val="24"/>
        </w:rPr>
        <w:t>所有材料无需隐藏单位和姓名信息，无需创业计划书】。</w:t>
      </w:r>
    </w:p>
    <w:p>
      <w:pPr>
        <w:pStyle w:val="2"/>
        <w:spacing w:before="119"/>
        <w:ind w:left="576"/>
      </w:pPr>
      <w:r>
        <w:rPr>
          <w:spacing w:val="-12"/>
        </w:rPr>
        <w:t>【参赛视频要求】</w:t>
      </w:r>
    </w:p>
    <w:p>
      <w:pPr>
        <w:pStyle w:val="2"/>
        <w:spacing w:before="9"/>
        <w:rPr>
          <w:sz w:val="21"/>
        </w:rPr>
      </w:pPr>
    </w:p>
    <w:p>
      <w:pPr>
        <w:pStyle w:val="5"/>
        <w:numPr>
          <w:ilvl w:val="1"/>
          <w:numId w:val="4"/>
        </w:numPr>
        <w:tabs>
          <w:tab w:val="left" w:pos="1687"/>
        </w:tabs>
        <w:spacing w:before="0" w:after="0" w:line="364" w:lineRule="auto"/>
        <w:ind w:left="1687" w:right="121" w:hanging="720"/>
        <w:jc w:val="both"/>
        <w:rPr>
          <w:sz w:val="24"/>
        </w:rPr>
      </w:pPr>
      <w:r>
        <w:rPr>
          <w:w w:val="95"/>
          <w:sz w:val="24"/>
        </w:rPr>
        <w:t xml:space="preserve">创业组参赛视频参考内容：录制视频内容以 </w:t>
      </w:r>
      <w:r>
        <w:rPr>
          <w:rFonts w:ascii="Times New Roman" w:eastAsia="Times New Roman"/>
          <w:w w:val="95"/>
          <w:sz w:val="24"/>
        </w:rPr>
        <w:t>PPT</w:t>
      </w:r>
      <w:r>
        <w:rPr>
          <w:w w:val="95"/>
          <w:sz w:val="24"/>
        </w:rPr>
        <w:t>为基础汇报参赛作品，内容包含</w:t>
      </w:r>
      <w:r>
        <w:rPr>
          <w:spacing w:val="-8"/>
          <w:sz w:val="24"/>
        </w:rPr>
        <w:t>公司概况、技术与产品、市场与营销、公司组织及管理、财务与融资分析、风险与策略分析等。不得过度包装，不需添加字幕，</w:t>
      </w:r>
      <w:r>
        <w:rPr>
          <w:rFonts w:ascii="Times New Roman" w:eastAsia="Times New Roman"/>
          <w:spacing w:val="-8"/>
          <w:sz w:val="24"/>
        </w:rPr>
        <w:t>PPT</w:t>
      </w:r>
      <w:r>
        <w:rPr>
          <w:spacing w:val="-8"/>
          <w:sz w:val="24"/>
        </w:rPr>
        <w:t>内容需出现在视频中。</w:t>
      </w:r>
    </w:p>
    <w:p>
      <w:pPr>
        <w:pStyle w:val="5"/>
        <w:numPr>
          <w:ilvl w:val="1"/>
          <w:numId w:val="4"/>
        </w:numPr>
        <w:tabs>
          <w:tab w:val="left" w:pos="1687"/>
        </w:tabs>
        <w:spacing w:before="120" w:after="0" w:line="240" w:lineRule="auto"/>
        <w:ind w:left="1687" w:right="0" w:hanging="720"/>
        <w:jc w:val="both"/>
        <w:rPr>
          <w:sz w:val="24"/>
        </w:rPr>
      </w:pPr>
      <w:r>
        <w:rPr>
          <w:spacing w:val="-8"/>
          <w:sz w:val="24"/>
        </w:rPr>
        <w:t>参赛可采用录播视频软件“剪辑师”，视频录播中，参赛者（汇报人）需出镜</w:t>
      </w:r>
      <w:r>
        <w:rPr>
          <w:spacing w:val="-10"/>
          <w:sz w:val="24"/>
        </w:rPr>
        <w:t>（</w:t>
      </w:r>
    </w:p>
    <w:p>
      <w:pPr>
        <w:pStyle w:val="2"/>
        <w:spacing w:before="158"/>
        <w:ind w:left="563" w:right="518"/>
        <w:jc w:val="center"/>
      </w:pPr>
      <w:r>
        <w:rPr>
          <w:spacing w:val="-20"/>
        </w:rPr>
        <w:t>建议点全屏， 打开摄像头，调整摄像头画面位置到屏幕右下角</w:t>
      </w:r>
      <w:r>
        <w:rPr>
          <w:spacing w:val="-12"/>
        </w:rPr>
        <w:t>）。</w:t>
      </w:r>
    </w:p>
    <w:p>
      <w:pPr>
        <w:pStyle w:val="2"/>
        <w:spacing w:before="1"/>
        <w:rPr>
          <w:sz w:val="22"/>
        </w:rPr>
      </w:pPr>
    </w:p>
    <w:p>
      <w:pPr>
        <w:pStyle w:val="5"/>
        <w:numPr>
          <w:ilvl w:val="1"/>
          <w:numId w:val="4"/>
        </w:numPr>
        <w:tabs>
          <w:tab w:val="left" w:pos="1687"/>
        </w:tabs>
        <w:spacing w:before="0" w:after="0" w:line="240" w:lineRule="auto"/>
        <w:ind w:left="1687" w:right="0" w:hanging="720"/>
        <w:jc w:val="both"/>
        <w:rPr>
          <w:sz w:val="24"/>
        </w:rPr>
      </w:pPr>
      <w:r>
        <w:rPr>
          <w:spacing w:val="-14"/>
          <w:sz w:val="24"/>
        </w:rPr>
        <w:t>视频汇报时间控制在</w:t>
      </w:r>
      <w:r>
        <w:rPr>
          <w:rFonts w:ascii="Times New Roman" w:eastAsia="Times New Roman"/>
          <w:spacing w:val="-14"/>
          <w:sz w:val="24"/>
        </w:rPr>
        <w:t>5</w:t>
      </w:r>
      <w:r>
        <w:rPr>
          <w:spacing w:val="-14"/>
          <w:sz w:val="24"/>
        </w:rPr>
        <w:t>分钟以内。</w:t>
      </w:r>
    </w:p>
    <w:p>
      <w:pPr>
        <w:pStyle w:val="2"/>
        <w:spacing w:before="9"/>
        <w:rPr>
          <w:sz w:val="21"/>
        </w:rPr>
      </w:pPr>
    </w:p>
    <w:p>
      <w:pPr>
        <w:pStyle w:val="5"/>
        <w:numPr>
          <w:ilvl w:val="1"/>
          <w:numId w:val="4"/>
        </w:numPr>
        <w:tabs>
          <w:tab w:val="left" w:pos="1687"/>
        </w:tabs>
        <w:spacing w:before="0" w:after="0" w:line="362" w:lineRule="auto"/>
        <w:ind w:left="1687" w:right="115" w:hanging="720"/>
        <w:jc w:val="left"/>
        <w:rPr>
          <w:sz w:val="24"/>
        </w:rPr>
      </w:pPr>
      <w:r>
        <w:rPr>
          <w:spacing w:val="-8"/>
          <w:sz w:val="24"/>
        </w:rPr>
        <w:t>视频汇报及视频内容，不得出现参赛者的姓名、学校及指导教师等信息。如汇报过程中出现学校、指导教师及参赛者姓名等信息，取消该项目获奖资格。</w:t>
      </w:r>
    </w:p>
    <w:p>
      <w:pPr>
        <w:spacing w:before="129"/>
        <w:ind w:left="602" w:right="0" w:firstLine="0"/>
        <w:jc w:val="left"/>
        <w:rPr>
          <w:b/>
          <w:sz w:val="23"/>
        </w:rPr>
      </w:pPr>
      <w:r>
        <w:rPr>
          <w:b/>
          <w:sz w:val="23"/>
        </w:rPr>
        <w:t>六．信息规避</w:t>
      </w:r>
      <w:r>
        <w:rPr>
          <w:b/>
          <w:spacing w:val="-10"/>
          <w:sz w:val="23"/>
        </w:rPr>
        <w:t>：</w:t>
      </w:r>
    </w:p>
    <w:p>
      <w:pPr>
        <w:pStyle w:val="2"/>
        <w:spacing w:before="7"/>
        <w:rPr>
          <w:b/>
          <w:sz w:val="22"/>
        </w:rPr>
      </w:pPr>
    </w:p>
    <w:p>
      <w:pPr>
        <w:pStyle w:val="2"/>
        <w:ind w:left="598" w:right="518"/>
        <w:jc w:val="center"/>
      </w:pPr>
      <w:r>
        <w:rPr>
          <w:spacing w:val="-1"/>
        </w:rPr>
        <w:t>所有材料上传前都有信息泄露提醒框。网络评审时若发现项目中存在信息泄露，该项</w:t>
      </w:r>
    </w:p>
    <w:p>
      <w:pPr>
        <w:spacing w:after="0"/>
        <w:jc w:val="center"/>
        <w:sectPr>
          <w:pgSz w:w="11900" w:h="16840"/>
          <w:pgMar w:top="1380" w:right="940" w:bottom="1280" w:left="960" w:header="0" w:footer="1084" w:gutter="0"/>
          <w:cols w:space="720" w:num="1"/>
        </w:sectPr>
      </w:pPr>
    </w:p>
    <w:p>
      <w:pPr>
        <w:pStyle w:val="2"/>
        <w:spacing w:before="44"/>
        <w:ind w:left="120"/>
      </w:pPr>
      <w:r>
        <w:t>目将做“</w:t>
      </w:r>
      <w:r>
        <w:rPr>
          <w:rFonts w:ascii="Times New Roman" w:hAnsi="Times New Roman" w:eastAsia="Times New Roman"/>
        </w:rPr>
        <w:t>0</w:t>
      </w:r>
      <w:r>
        <w:rPr>
          <w:spacing w:val="-2"/>
        </w:rPr>
        <w:t>”分处理。</w:t>
      </w:r>
    </w:p>
    <w:p>
      <w:pPr>
        <w:pStyle w:val="2"/>
        <w:spacing w:before="3"/>
        <w:rPr>
          <w:sz w:val="22"/>
        </w:rPr>
      </w:pPr>
    </w:p>
    <w:p>
      <w:pPr>
        <w:spacing w:before="0"/>
        <w:ind w:left="602" w:right="0" w:firstLine="0"/>
        <w:jc w:val="left"/>
        <w:rPr>
          <w:b/>
          <w:sz w:val="23"/>
        </w:rPr>
      </w:pPr>
      <w:r>
        <w:rPr>
          <w:b/>
          <w:sz w:val="23"/>
        </w:rPr>
        <w:t>七．资格审查</w:t>
      </w:r>
      <w:r>
        <w:rPr>
          <w:b/>
          <w:spacing w:val="-10"/>
          <w:sz w:val="23"/>
        </w:rPr>
        <w:t>：</w:t>
      </w:r>
    </w:p>
    <w:p>
      <w:pPr>
        <w:pStyle w:val="2"/>
        <w:spacing w:before="7"/>
        <w:rPr>
          <w:b/>
          <w:sz w:val="22"/>
        </w:rPr>
      </w:pPr>
    </w:p>
    <w:p>
      <w:pPr>
        <w:pStyle w:val="2"/>
        <w:spacing w:before="1" w:line="362" w:lineRule="auto"/>
        <w:ind w:left="120" w:right="399" w:firstLine="480"/>
      </w:pPr>
      <w:r>
        <w:rPr>
          <w:spacing w:val="-2"/>
        </w:rPr>
        <w:t>网上申报截止后，组委会秘书处将根据大赛报名要求及规则进行资格审查，项目团队存在不符合人员参赛（例如：参赛团队成员有研究生</w:t>
      </w:r>
      <w:r>
        <w:rPr>
          <w:spacing w:val="-120"/>
        </w:rPr>
        <w:t>）</w:t>
      </w:r>
      <w:r>
        <w:rPr>
          <w:spacing w:val="-2"/>
        </w:rPr>
        <w:t>、材料不全（例如：无申报书</w:t>
      </w:r>
      <w:r>
        <w:rPr>
          <w:spacing w:val="-120"/>
        </w:rPr>
        <w:t>）</w:t>
      </w:r>
      <w:r>
        <w:rPr>
          <w:spacing w:val="-2"/>
        </w:rPr>
        <w:t>、无成果（例如：创新组无符合要求的成果</w:t>
      </w:r>
      <w:r>
        <w:rPr>
          <w:spacing w:val="-120"/>
        </w:rPr>
        <w:t>）</w:t>
      </w:r>
      <w:r>
        <w:rPr>
          <w:spacing w:val="-2"/>
        </w:rPr>
        <w:t>、未在截止日期前完成缴费、违反学术诚信等情况的团队将审定为资格审查不通过。</w:t>
      </w:r>
    </w:p>
    <w:p>
      <w:pPr>
        <w:spacing w:before="136"/>
        <w:ind w:left="602" w:right="0" w:firstLine="0"/>
        <w:jc w:val="left"/>
        <w:rPr>
          <w:b/>
          <w:sz w:val="23"/>
        </w:rPr>
      </w:pPr>
      <w:r>
        <w:rPr>
          <w:b/>
          <w:sz w:val="23"/>
        </w:rPr>
        <w:t>八．证书制作</w:t>
      </w:r>
      <w:r>
        <w:rPr>
          <w:b/>
          <w:spacing w:val="-10"/>
          <w:sz w:val="23"/>
        </w:rPr>
        <w:t>：</w:t>
      </w:r>
    </w:p>
    <w:p>
      <w:pPr>
        <w:pStyle w:val="2"/>
        <w:spacing w:before="2"/>
        <w:rPr>
          <w:b/>
          <w:sz w:val="22"/>
        </w:rPr>
      </w:pPr>
    </w:p>
    <w:p>
      <w:pPr>
        <w:pStyle w:val="2"/>
        <w:spacing w:line="362" w:lineRule="auto"/>
        <w:ind w:left="120" w:right="519" w:firstLine="480"/>
      </w:pPr>
      <w:r>
        <w:rPr>
          <w:spacing w:val="-2"/>
        </w:rPr>
        <w:t>网上申报截止后，项目名称、指导老师和队员信息不能更改，获奖证书将按网评开始后的项目信息颁发。</w:t>
      </w:r>
    </w:p>
    <w:p>
      <w:pPr>
        <w:spacing w:before="130"/>
        <w:ind w:left="602" w:right="0" w:firstLine="0"/>
        <w:jc w:val="left"/>
        <w:rPr>
          <w:b/>
          <w:sz w:val="23"/>
        </w:rPr>
      </w:pPr>
      <w:r>
        <w:rPr>
          <w:b/>
          <w:sz w:val="23"/>
        </w:rPr>
        <w:t>九．设立监督和仲裁委员会</w:t>
      </w:r>
      <w:r>
        <w:rPr>
          <w:b/>
          <w:spacing w:val="-10"/>
          <w:sz w:val="23"/>
        </w:rPr>
        <w:t>：</w:t>
      </w:r>
    </w:p>
    <w:p>
      <w:pPr>
        <w:pStyle w:val="2"/>
        <w:spacing w:before="7"/>
        <w:rPr>
          <w:b/>
          <w:sz w:val="22"/>
        </w:rPr>
      </w:pPr>
    </w:p>
    <w:p>
      <w:pPr>
        <w:pStyle w:val="2"/>
        <w:spacing w:line="362" w:lineRule="auto"/>
        <w:ind w:left="120" w:right="519" w:firstLine="480"/>
      </w:pPr>
      <w:r>
        <w:rPr>
          <w:spacing w:val="-2"/>
        </w:rPr>
        <w:t>设监督和仲裁委员会，并设立奖项公示、投诉和撤销制度。经查实凡涉及学术诚信问题的竞赛项目，将取消原获奖项并在竞赛网络平台公示。</w:t>
      </w:r>
    </w:p>
    <w:p>
      <w:pPr>
        <w:spacing w:before="129"/>
        <w:ind w:left="602" w:right="0" w:firstLine="0"/>
        <w:jc w:val="left"/>
        <w:rPr>
          <w:b/>
          <w:sz w:val="23"/>
        </w:rPr>
      </w:pPr>
      <w:r>
        <w:rPr>
          <w:b/>
          <w:sz w:val="23"/>
        </w:rPr>
        <w:t>十．反馈渠道</w:t>
      </w:r>
      <w:r>
        <w:rPr>
          <w:b/>
          <w:spacing w:val="-10"/>
          <w:sz w:val="23"/>
        </w:rPr>
        <w:t>：</w:t>
      </w:r>
    </w:p>
    <w:p>
      <w:pPr>
        <w:pStyle w:val="2"/>
        <w:spacing w:before="2"/>
        <w:rPr>
          <w:b/>
          <w:sz w:val="22"/>
        </w:rPr>
      </w:pPr>
    </w:p>
    <w:p>
      <w:pPr>
        <w:pStyle w:val="2"/>
        <w:ind w:left="600"/>
      </w:pPr>
      <w:r>
        <w:rPr>
          <w:spacing w:val="-1"/>
        </w:rPr>
        <w:t>如果在竞赛过程中遇到实际问题，通过电话或邮件联系秘书处。</w:t>
      </w:r>
    </w:p>
    <w:p>
      <w:pPr>
        <w:spacing w:after="0"/>
        <w:sectPr>
          <w:pgSz w:w="11900" w:h="16840"/>
          <w:pgMar w:top="1400" w:right="940" w:bottom="1280" w:left="960" w:header="0" w:footer="1084" w:gutter="0"/>
          <w:cols w:space="720" w:num="1"/>
        </w:sectPr>
      </w:pP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mbria Math">
    <w:panose1 w:val="02040503050406030204"/>
    <w:charset w:val="00"/>
    <w:family w:val="auto"/>
    <w:pitch w:val="default"/>
    <w:sig w:usb0="E00002FF" w:usb1="420024FF" w:usb2="00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multilevel"/>
    <w:tmpl w:val="00000000"/>
    <w:lvl w:ilvl="0" w:tentative="0">
      <w:start w:val="1"/>
      <w:numFmt w:val="decimal"/>
      <w:lvlText w:val="%1."/>
      <w:lvlJc w:val="left"/>
      <w:pPr>
        <w:ind w:left="120" w:hanging="362"/>
        <w:jc w:val="left"/>
      </w:pPr>
      <w:rPr>
        <w:rFonts w:hint="default" w:ascii="Times New Roman" w:hAnsi="Times New Roman" w:eastAsia="Times New Roman" w:cs="Times New Roman"/>
        <w:b w:val="0"/>
        <w:bCs w:val="0"/>
        <w:i w:val="0"/>
        <w:iCs w:val="0"/>
        <w:w w:val="100"/>
        <w:sz w:val="22"/>
        <w:szCs w:val="22"/>
        <w:lang w:val="en-US" w:eastAsia="zh-CN" w:bidi="ar-SA"/>
      </w:rPr>
    </w:lvl>
    <w:lvl w:ilvl="1" w:tentative="0">
      <w:start w:val="1"/>
      <w:numFmt w:val="decimal"/>
      <w:lvlText w:val="（%2）"/>
      <w:lvlJc w:val="left"/>
      <w:pPr>
        <w:ind w:left="1687" w:hanging="720"/>
        <w:jc w:val="left"/>
      </w:pPr>
      <w:rPr>
        <w:rFonts w:hint="default" w:ascii="宋体" w:hAnsi="宋体" w:eastAsia="宋体" w:cs="宋体"/>
        <w:b w:val="0"/>
        <w:bCs w:val="0"/>
        <w:i w:val="0"/>
        <w:iCs w:val="0"/>
        <w:spacing w:val="-12"/>
        <w:w w:val="100"/>
        <w:sz w:val="24"/>
        <w:szCs w:val="24"/>
        <w:lang w:val="en-US" w:eastAsia="zh-CN" w:bidi="ar-SA"/>
      </w:rPr>
    </w:lvl>
    <w:lvl w:ilvl="2" w:tentative="0">
      <w:start w:val="0"/>
      <w:numFmt w:val="bullet"/>
      <w:lvlText w:val="•"/>
      <w:lvlJc w:val="left"/>
      <w:pPr>
        <w:ind w:left="2604" w:hanging="720"/>
      </w:pPr>
      <w:rPr>
        <w:rFonts w:hint="default"/>
        <w:lang w:val="en-US" w:eastAsia="zh-CN" w:bidi="ar-SA"/>
      </w:rPr>
    </w:lvl>
    <w:lvl w:ilvl="3" w:tentative="0">
      <w:start w:val="0"/>
      <w:numFmt w:val="bullet"/>
      <w:lvlText w:val="•"/>
      <w:lvlJc w:val="left"/>
      <w:pPr>
        <w:ind w:left="3528" w:hanging="720"/>
      </w:pPr>
      <w:rPr>
        <w:rFonts w:hint="default"/>
        <w:lang w:val="en-US" w:eastAsia="zh-CN" w:bidi="ar-SA"/>
      </w:rPr>
    </w:lvl>
    <w:lvl w:ilvl="4" w:tentative="0">
      <w:start w:val="0"/>
      <w:numFmt w:val="bullet"/>
      <w:lvlText w:val="•"/>
      <w:lvlJc w:val="left"/>
      <w:pPr>
        <w:ind w:left="4453" w:hanging="720"/>
      </w:pPr>
      <w:rPr>
        <w:rFonts w:hint="default"/>
        <w:lang w:val="en-US" w:eastAsia="zh-CN" w:bidi="ar-SA"/>
      </w:rPr>
    </w:lvl>
    <w:lvl w:ilvl="5" w:tentative="0">
      <w:start w:val="0"/>
      <w:numFmt w:val="bullet"/>
      <w:lvlText w:val="•"/>
      <w:lvlJc w:val="left"/>
      <w:pPr>
        <w:ind w:left="5377" w:hanging="720"/>
      </w:pPr>
      <w:rPr>
        <w:rFonts w:hint="default"/>
        <w:lang w:val="en-US" w:eastAsia="zh-CN" w:bidi="ar-SA"/>
      </w:rPr>
    </w:lvl>
    <w:lvl w:ilvl="6" w:tentative="0">
      <w:start w:val="0"/>
      <w:numFmt w:val="bullet"/>
      <w:lvlText w:val="•"/>
      <w:lvlJc w:val="left"/>
      <w:pPr>
        <w:ind w:left="6302" w:hanging="720"/>
      </w:pPr>
      <w:rPr>
        <w:rFonts w:hint="default"/>
        <w:lang w:val="en-US" w:eastAsia="zh-CN" w:bidi="ar-SA"/>
      </w:rPr>
    </w:lvl>
    <w:lvl w:ilvl="7" w:tentative="0">
      <w:start w:val="0"/>
      <w:numFmt w:val="bullet"/>
      <w:lvlText w:val="•"/>
      <w:lvlJc w:val="left"/>
      <w:pPr>
        <w:ind w:left="7226" w:hanging="720"/>
      </w:pPr>
      <w:rPr>
        <w:rFonts w:hint="default"/>
        <w:lang w:val="en-US" w:eastAsia="zh-CN" w:bidi="ar-SA"/>
      </w:rPr>
    </w:lvl>
    <w:lvl w:ilvl="8" w:tentative="0">
      <w:start w:val="0"/>
      <w:numFmt w:val="bullet"/>
      <w:lvlText w:val="•"/>
      <w:lvlJc w:val="left"/>
      <w:pPr>
        <w:ind w:left="8151" w:hanging="720"/>
      </w:pPr>
      <w:rPr>
        <w:rFonts w:hint="default"/>
        <w:lang w:val="en-US" w:eastAsia="zh-CN" w:bidi="ar-SA"/>
      </w:rPr>
    </w:lvl>
  </w:abstractNum>
  <w:abstractNum w:abstractNumId="1">
    <w:nsid w:val="00000001"/>
    <w:multiLevelType w:val="multilevel"/>
    <w:tmpl w:val="00000001"/>
    <w:lvl w:ilvl="0" w:tentative="0">
      <w:start w:val="1"/>
      <w:numFmt w:val="decimal"/>
      <w:lvlText w:val="%1."/>
      <w:lvlJc w:val="left"/>
      <w:pPr>
        <w:ind w:left="120" w:hanging="351"/>
        <w:jc w:val="left"/>
      </w:pPr>
      <w:rPr>
        <w:rFonts w:hint="default" w:ascii="Times New Roman" w:hAnsi="Times New Roman" w:eastAsia="Times New Roman" w:cs="Times New Roman"/>
        <w:b w:val="0"/>
        <w:bCs w:val="0"/>
        <w:i w:val="0"/>
        <w:iCs w:val="0"/>
        <w:spacing w:val="-11"/>
        <w:w w:val="100"/>
        <w:sz w:val="22"/>
        <w:szCs w:val="22"/>
        <w:lang w:val="en-US" w:eastAsia="zh-CN" w:bidi="ar-SA"/>
      </w:rPr>
    </w:lvl>
    <w:lvl w:ilvl="1" w:tentative="0">
      <w:start w:val="0"/>
      <w:numFmt w:val="bullet"/>
      <w:lvlText w:val="•"/>
      <w:lvlJc w:val="left"/>
      <w:pPr>
        <w:ind w:left="1108" w:hanging="351"/>
      </w:pPr>
      <w:rPr>
        <w:rFonts w:hint="default"/>
        <w:lang w:val="en-US" w:eastAsia="zh-CN" w:bidi="ar-SA"/>
      </w:rPr>
    </w:lvl>
    <w:lvl w:ilvl="2" w:tentative="0">
      <w:start w:val="0"/>
      <w:numFmt w:val="bullet"/>
      <w:lvlText w:val="•"/>
      <w:lvlJc w:val="left"/>
      <w:pPr>
        <w:ind w:left="2096" w:hanging="351"/>
      </w:pPr>
      <w:rPr>
        <w:rFonts w:hint="default"/>
        <w:lang w:val="en-US" w:eastAsia="zh-CN" w:bidi="ar-SA"/>
      </w:rPr>
    </w:lvl>
    <w:lvl w:ilvl="3" w:tentative="0">
      <w:start w:val="0"/>
      <w:numFmt w:val="bullet"/>
      <w:lvlText w:val="•"/>
      <w:lvlJc w:val="left"/>
      <w:pPr>
        <w:ind w:left="3084" w:hanging="351"/>
      </w:pPr>
      <w:rPr>
        <w:rFonts w:hint="default"/>
        <w:lang w:val="en-US" w:eastAsia="zh-CN" w:bidi="ar-SA"/>
      </w:rPr>
    </w:lvl>
    <w:lvl w:ilvl="4" w:tentative="0">
      <w:start w:val="0"/>
      <w:numFmt w:val="bullet"/>
      <w:lvlText w:val="•"/>
      <w:lvlJc w:val="left"/>
      <w:pPr>
        <w:ind w:left="4072" w:hanging="351"/>
      </w:pPr>
      <w:rPr>
        <w:rFonts w:hint="default"/>
        <w:lang w:val="en-US" w:eastAsia="zh-CN" w:bidi="ar-SA"/>
      </w:rPr>
    </w:lvl>
    <w:lvl w:ilvl="5" w:tentative="0">
      <w:start w:val="0"/>
      <w:numFmt w:val="bullet"/>
      <w:lvlText w:val="•"/>
      <w:lvlJc w:val="left"/>
      <w:pPr>
        <w:ind w:left="5060" w:hanging="351"/>
      </w:pPr>
      <w:rPr>
        <w:rFonts w:hint="default"/>
        <w:lang w:val="en-US" w:eastAsia="zh-CN" w:bidi="ar-SA"/>
      </w:rPr>
    </w:lvl>
    <w:lvl w:ilvl="6" w:tentative="0">
      <w:start w:val="0"/>
      <w:numFmt w:val="bullet"/>
      <w:lvlText w:val="•"/>
      <w:lvlJc w:val="left"/>
      <w:pPr>
        <w:ind w:left="6048" w:hanging="351"/>
      </w:pPr>
      <w:rPr>
        <w:rFonts w:hint="default"/>
        <w:lang w:val="en-US" w:eastAsia="zh-CN" w:bidi="ar-SA"/>
      </w:rPr>
    </w:lvl>
    <w:lvl w:ilvl="7" w:tentative="0">
      <w:start w:val="0"/>
      <w:numFmt w:val="bullet"/>
      <w:lvlText w:val="•"/>
      <w:lvlJc w:val="left"/>
      <w:pPr>
        <w:ind w:left="7036" w:hanging="351"/>
      </w:pPr>
      <w:rPr>
        <w:rFonts w:hint="default"/>
        <w:lang w:val="en-US" w:eastAsia="zh-CN" w:bidi="ar-SA"/>
      </w:rPr>
    </w:lvl>
    <w:lvl w:ilvl="8" w:tentative="0">
      <w:start w:val="0"/>
      <w:numFmt w:val="bullet"/>
      <w:lvlText w:val="•"/>
      <w:lvlJc w:val="left"/>
      <w:pPr>
        <w:ind w:left="8024" w:hanging="351"/>
      </w:pPr>
      <w:rPr>
        <w:rFonts w:hint="default"/>
        <w:lang w:val="en-US" w:eastAsia="zh-CN" w:bidi="ar-SA"/>
      </w:rPr>
    </w:lvl>
  </w:abstractNum>
  <w:abstractNum w:abstractNumId="2">
    <w:nsid w:val="00000002"/>
    <w:multiLevelType w:val="multilevel"/>
    <w:tmpl w:val="00000002"/>
    <w:lvl w:ilvl="0" w:tentative="0">
      <w:start w:val="1"/>
      <w:numFmt w:val="decimal"/>
      <w:lvlText w:val="%1."/>
      <w:lvlJc w:val="left"/>
      <w:pPr>
        <w:ind w:left="120" w:hanging="361"/>
        <w:jc w:val="left"/>
      </w:pPr>
      <w:rPr>
        <w:rFonts w:hint="default" w:ascii="Times New Roman" w:hAnsi="Times New Roman" w:eastAsia="Times New Roman" w:cs="Times New Roman"/>
        <w:b w:val="0"/>
        <w:bCs w:val="0"/>
        <w:i w:val="0"/>
        <w:iCs w:val="0"/>
        <w:w w:val="100"/>
        <w:sz w:val="22"/>
        <w:szCs w:val="22"/>
        <w:lang w:val="en-US" w:eastAsia="zh-CN" w:bidi="ar-SA"/>
      </w:rPr>
    </w:lvl>
    <w:lvl w:ilvl="1" w:tentative="0">
      <w:start w:val="0"/>
      <w:numFmt w:val="bullet"/>
      <w:lvlText w:val="•"/>
      <w:lvlJc w:val="left"/>
      <w:pPr>
        <w:ind w:left="1108" w:hanging="361"/>
      </w:pPr>
      <w:rPr>
        <w:rFonts w:hint="default"/>
        <w:lang w:val="en-US" w:eastAsia="zh-CN" w:bidi="ar-SA"/>
      </w:rPr>
    </w:lvl>
    <w:lvl w:ilvl="2" w:tentative="0">
      <w:start w:val="0"/>
      <w:numFmt w:val="bullet"/>
      <w:lvlText w:val="•"/>
      <w:lvlJc w:val="left"/>
      <w:pPr>
        <w:ind w:left="2096" w:hanging="361"/>
      </w:pPr>
      <w:rPr>
        <w:rFonts w:hint="default"/>
        <w:lang w:val="en-US" w:eastAsia="zh-CN" w:bidi="ar-SA"/>
      </w:rPr>
    </w:lvl>
    <w:lvl w:ilvl="3" w:tentative="0">
      <w:start w:val="0"/>
      <w:numFmt w:val="bullet"/>
      <w:lvlText w:val="•"/>
      <w:lvlJc w:val="left"/>
      <w:pPr>
        <w:ind w:left="3084" w:hanging="361"/>
      </w:pPr>
      <w:rPr>
        <w:rFonts w:hint="default"/>
        <w:lang w:val="en-US" w:eastAsia="zh-CN" w:bidi="ar-SA"/>
      </w:rPr>
    </w:lvl>
    <w:lvl w:ilvl="4" w:tentative="0">
      <w:start w:val="0"/>
      <w:numFmt w:val="bullet"/>
      <w:lvlText w:val="•"/>
      <w:lvlJc w:val="left"/>
      <w:pPr>
        <w:ind w:left="4072" w:hanging="361"/>
      </w:pPr>
      <w:rPr>
        <w:rFonts w:hint="default"/>
        <w:lang w:val="en-US" w:eastAsia="zh-CN" w:bidi="ar-SA"/>
      </w:rPr>
    </w:lvl>
    <w:lvl w:ilvl="5" w:tentative="0">
      <w:start w:val="0"/>
      <w:numFmt w:val="bullet"/>
      <w:lvlText w:val="•"/>
      <w:lvlJc w:val="left"/>
      <w:pPr>
        <w:ind w:left="5060" w:hanging="361"/>
      </w:pPr>
      <w:rPr>
        <w:rFonts w:hint="default"/>
        <w:lang w:val="en-US" w:eastAsia="zh-CN" w:bidi="ar-SA"/>
      </w:rPr>
    </w:lvl>
    <w:lvl w:ilvl="6" w:tentative="0">
      <w:start w:val="0"/>
      <w:numFmt w:val="bullet"/>
      <w:lvlText w:val="•"/>
      <w:lvlJc w:val="left"/>
      <w:pPr>
        <w:ind w:left="6048" w:hanging="361"/>
      </w:pPr>
      <w:rPr>
        <w:rFonts w:hint="default"/>
        <w:lang w:val="en-US" w:eastAsia="zh-CN" w:bidi="ar-SA"/>
      </w:rPr>
    </w:lvl>
    <w:lvl w:ilvl="7" w:tentative="0">
      <w:start w:val="0"/>
      <w:numFmt w:val="bullet"/>
      <w:lvlText w:val="•"/>
      <w:lvlJc w:val="left"/>
      <w:pPr>
        <w:ind w:left="7036" w:hanging="361"/>
      </w:pPr>
      <w:rPr>
        <w:rFonts w:hint="default"/>
        <w:lang w:val="en-US" w:eastAsia="zh-CN" w:bidi="ar-SA"/>
      </w:rPr>
    </w:lvl>
    <w:lvl w:ilvl="8" w:tentative="0">
      <w:start w:val="0"/>
      <w:numFmt w:val="bullet"/>
      <w:lvlText w:val="•"/>
      <w:lvlJc w:val="left"/>
      <w:pPr>
        <w:ind w:left="8024" w:hanging="361"/>
      </w:pPr>
      <w:rPr>
        <w:rFonts w:hint="default"/>
        <w:lang w:val="en-US" w:eastAsia="zh-CN" w:bidi="ar-SA"/>
      </w:rPr>
    </w:lvl>
  </w:abstractNum>
  <w:abstractNum w:abstractNumId="3">
    <w:nsid w:val="00000003"/>
    <w:multiLevelType w:val="multilevel"/>
    <w:tmpl w:val="00000003"/>
    <w:lvl w:ilvl="0" w:tentative="0">
      <w:start w:val="1"/>
      <w:numFmt w:val="decimal"/>
      <w:lvlText w:val="%1."/>
      <w:lvlJc w:val="left"/>
      <w:pPr>
        <w:ind w:left="1038" w:hanging="349"/>
        <w:jc w:val="left"/>
      </w:pPr>
      <w:rPr>
        <w:rFonts w:hint="default" w:ascii="Times New Roman" w:hAnsi="Times New Roman" w:eastAsia="Times New Roman" w:cs="Times New Roman"/>
        <w:b w:val="0"/>
        <w:bCs w:val="0"/>
        <w:i w:val="0"/>
        <w:iCs w:val="0"/>
        <w:spacing w:val="-12"/>
        <w:w w:val="100"/>
        <w:sz w:val="22"/>
        <w:szCs w:val="22"/>
        <w:lang w:val="en-US" w:eastAsia="zh-CN" w:bidi="ar-SA"/>
      </w:rPr>
    </w:lvl>
    <w:lvl w:ilvl="1" w:tentative="0">
      <w:start w:val="0"/>
      <w:numFmt w:val="bullet"/>
      <w:lvlText w:val="•"/>
      <w:lvlJc w:val="left"/>
      <w:pPr>
        <w:ind w:left="1936" w:hanging="349"/>
      </w:pPr>
      <w:rPr>
        <w:rFonts w:hint="default"/>
        <w:lang w:val="en-US" w:eastAsia="zh-CN" w:bidi="ar-SA"/>
      </w:rPr>
    </w:lvl>
    <w:lvl w:ilvl="2" w:tentative="0">
      <w:start w:val="0"/>
      <w:numFmt w:val="bullet"/>
      <w:lvlText w:val="•"/>
      <w:lvlJc w:val="left"/>
      <w:pPr>
        <w:ind w:left="2832" w:hanging="349"/>
      </w:pPr>
      <w:rPr>
        <w:rFonts w:hint="default"/>
        <w:lang w:val="en-US" w:eastAsia="zh-CN" w:bidi="ar-SA"/>
      </w:rPr>
    </w:lvl>
    <w:lvl w:ilvl="3" w:tentative="0">
      <w:start w:val="0"/>
      <w:numFmt w:val="bullet"/>
      <w:lvlText w:val="•"/>
      <w:lvlJc w:val="left"/>
      <w:pPr>
        <w:ind w:left="3728" w:hanging="349"/>
      </w:pPr>
      <w:rPr>
        <w:rFonts w:hint="default"/>
        <w:lang w:val="en-US" w:eastAsia="zh-CN" w:bidi="ar-SA"/>
      </w:rPr>
    </w:lvl>
    <w:lvl w:ilvl="4" w:tentative="0">
      <w:start w:val="0"/>
      <w:numFmt w:val="bullet"/>
      <w:lvlText w:val="•"/>
      <w:lvlJc w:val="left"/>
      <w:pPr>
        <w:ind w:left="4624" w:hanging="349"/>
      </w:pPr>
      <w:rPr>
        <w:rFonts w:hint="default"/>
        <w:lang w:val="en-US" w:eastAsia="zh-CN" w:bidi="ar-SA"/>
      </w:rPr>
    </w:lvl>
    <w:lvl w:ilvl="5" w:tentative="0">
      <w:start w:val="0"/>
      <w:numFmt w:val="bullet"/>
      <w:lvlText w:val="•"/>
      <w:lvlJc w:val="left"/>
      <w:pPr>
        <w:ind w:left="5520" w:hanging="349"/>
      </w:pPr>
      <w:rPr>
        <w:rFonts w:hint="default"/>
        <w:lang w:val="en-US" w:eastAsia="zh-CN" w:bidi="ar-SA"/>
      </w:rPr>
    </w:lvl>
    <w:lvl w:ilvl="6" w:tentative="0">
      <w:start w:val="0"/>
      <w:numFmt w:val="bullet"/>
      <w:lvlText w:val="•"/>
      <w:lvlJc w:val="left"/>
      <w:pPr>
        <w:ind w:left="6416" w:hanging="349"/>
      </w:pPr>
      <w:rPr>
        <w:rFonts w:hint="default"/>
        <w:lang w:val="en-US" w:eastAsia="zh-CN" w:bidi="ar-SA"/>
      </w:rPr>
    </w:lvl>
    <w:lvl w:ilvl="7" w:tentative="0">
      <w:start w:val="0"/>
      <w:numFmt w:val="bullet"/>
      <w:lvlText w:val="•"/>
      <w:lvlJc w:val="left"/>
      <w:pPr>
        <w:ind w:left="7312" w:hanging="349"/>
      </w:pPr>
      <w:rPr>
        <w:rFonts w:hint="default"/>
        <w:lang w:val="en-US" w:eastAsia="zh-CN" w:bidi="ar-SA"/>
      </w:rPr>
    </w:lvl>
    <w:lvl w:ilvl="8" w:tentative="0">
      <w:start w:val="0"/>
      <w:numFmt w:val="bullet"/>
      <w:lvlText w:val="•"/>
      <w:lvlJc w:val="left"/>
      <w:pPr>
        <w:ind w:left="8208" w:hanging="349"/>
      </w:pPr>
      <w:rPr>
        <w:rFonts w:hint="default"/>
        <w:lang w:val="en-US" w:eastAsia="zh-CN" w:bidi="ar-SA"/>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g1ZDNhOGM1NWY2YjMxODQ0MjA4MmMwMzgyNGY4MjAifQ=="/>
  </w:docVars>
  <w:rsids>
    <w:rsidRoot w:val="37D072AE"/>
    <w:rsid w:val="37D072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rPr>
      <w:rFonts w:ascii="宋体" w:hAnsi="宋体" w:eastAsia="宋体" w:cs="宋体"/>
      <w:sz w:val="24"/>
      <w:szCs w:val="24"/>
      <w:lang w:val="en-US" w:eastAsia="zh-CN" w:bidi="ar-SA"/>
    </w:rPr>
  </w:style>
  <w:style w:type="paragraph" w:styleId="5">
    <w:name w:val="List Paragraph"/>
    <w:basedOn w:val="1"/>
    <w:qFormat/>
    <w:uiPriority w:val="1"/>
    <w:pPr>
      <w:ind w:left="120" w:firstLine="456"/>
      <w:jc w:val="both"/>
    </w:pPr>
    <w:rPr>
      <w:rFonts w:ascii="宋体" w:hAnsi="宋体" w:eastAsia="宋体" w:cs="宋体"/>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2023-03-15T04:16:00Z</dcterms:created>
  <dc:creator>Jane</dc:creator>
  <cp:lastModifiedBy>Jane</cp:lastModifiedBy>
  <dcterms:modified xsi:type="dcterms:W3CDTF">2023-03-15T04:16:50Z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4225EABB1B9C4E39B6B09A3B91425273</vt:lpwstr>
  </property>
</Properties>
</file>